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05722" w14:textId="77777777" w:rsidR="004A3040" w:rsidRPr="00A549F9" w:rsidRDefault="006B5BE7" w:rsidP="00A549F9">
      <w:pPr>
        <w:spacing w:before="63"/>
        <w:ind w:left="100"/>
        <w:jc w:val="center"/>
        <w:rPr>
          <w:rFonts w:asciiTheme="majorHAnsi" w:eastAsia="Arial" w:hAnsiTheme="majorHAnsi" w:cs="Arial"/>
          <w:sz w:val="22"/>
          <w:szCs w:val="22"/>
        </w:rPr>
      </w:pPr>
      <w:r w:rsidRPr="00A549F9">
        <w:rPr>
          <w:rFonts w:asciiTheme="majorHAnsi" w:hAnsiTheme="majorHAnsi"/>
          <w:sz w:val="22"/>
          <w:szCs w:val="22"/>
        </w:rPr>
        <w:pict w14:anchorId="66F5B301">
          <v:group id="_x0000_s1044" style="position:absolute;left:0;text-align:left;margin-left:134.8pt;margin-top:319.95pt;width:4.4pt;height:4.4pt;z-index:-251663360;mso-position-horizontal-relative:page" coordorigin="2696,6399" coordsize="88,88">
            <v:shape id="_x0000_s1045" style="position:absolute;left:2696;top:6399;width:88;height:88" coordorigin="2696,6399" coordsize="88,88" path="m2696,6443r,3l2703,6467r15,15l2740,6487r3,l2764,6481r14,-16l2784,6443r,-2l2777,6420r-15,-15l2740,6399r-3,1l2716,6406r-14,16l2696,644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7AE10A0C">
          <v:group id="_x0000_s1042" style="position:absolute;left:0;text-align:left;margin-left:134.8pt;margin-top:379.95pt;width:4.4pt;height:4.4pt;z-index:-251662336;mso-position-horizontal-relative:page" coordorigin="2696,7599" coordsize="88,88">
            <v:shape id="_x0000_s1043" style="position:absolute;left:2696;top:7599;width:88;height:88" coordorigin="2696,7599" coordsize="88,88" path="m2696,7643r,3l2703,7667r15,15l2740,7687r3,l2764,7681r14,-16l2784,7643r,-2l2777,7620r-15,-15l2740,7599r-3,1l2716,7606r-14,16l2696,764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264B62A6">
          <v:group id="_x0000_s1040" style="position:absolute;left:0;text-align:left;margin-left:134.8pt;margin-top:440.95pt;width:4.4pt;height:4.4pt;z-index:-251661312;mso-position-horizontal-relative:page" coordorigin="2696,8819" coordsize="88,88">
            <v:shape id="_x0000_s1041" style="position:absolute;left:2696;top:8819;width:88;height:88" coordorigin="2696,8819" coordsize="88,88" path="m2696,8863r,3l2703,8887r15,15l2740,8907r3,l2764,8901r14,-16l2784,8863r,-2l2777,8840r-15,-15l2740,8819r-3,1l2716,8826r-14,16l2696,886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3514508C">
          <v:group id="_x0000_s1038" style="position:absolute;left:0;text-align:left;margin-left:134.8pt;margin-top:452.95pt;width:4.4pt;height:4.4pt;z-index:-251660288;mso-position-horizontal-relative:page" coordorigin="2696,9059" coordsize="88,88">
            <v:shape id="_x0000_s1039" style="position:absolute;left:2696;top:9059;width:88;height:88" coordorigin="2696,9059" coordsize="88,88" path="m2696,9103r,3l2703,9127r15,15l2740,9147r3,l2764,9141r14,-16l2784,9103r,-2l2777,9080r-15,-15l2740,9059r-3,1l2716,9066r-14,16l2696,910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6762E752">
          <v:group id="_x0000_s1036" style="position:absolute;left:0;text-align:left;margin-left:134.8pt;margin-top:463.95pt;width:4.4pt;height:4.4pt;z-index:-251659264;mso-position-horizontal-relative:page" coordorigin="2696,9279" coordsize="88,88">
            <v:shape id="_x0000_s1037" style="position:absolute;left:2696;top:9279;width:88;height:88" coordorigin="2696,9279" coordsize="88,88" path="m2696,9323r,3l2703,9347r15,15l2740,9367r3,l2764,9361r14,-16l2784,9323r,-2l2777,9300r-15,-15l2740,9279r-3,1l2716,9286r-14,16l2696,932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5851142C">
          <v:group id="_x0000_s1034" style="position:absolute;left:0;text-align:left;margin-left:134.8pt;margin-top:475.95pt;width:4.4pt;height:4.4pt;z-index:-251658240;mso-position-horizontal-relative:page" coordorigin="2696,9519" coordsize="88,88">
            <v:shape id="_x0000_s1035" style="position:absolute;left:2696;top:9519;width:88;height:88" coordorigin="2696,9519" coordsize="88,88" path="m2696,9563r,3l2703,9587r15,15l2740,9607r3,l2764,9601r14,-16l2784,9563r,-2l2777,9540r-15,-15l2740,9519r-3,1l2716,9526r-14,16l2696,956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397FBE97">
          <v:group id="_x0000_s1032" style="position:absolute;left:0;text-align:left;margin-left:134.8pt;margin-top:391.95pt;width:4.4pt;height:4.4pt;z-index:-251657216;mso-position-horizontal-relative:page" coordorigin="2696,7839" coordsize="88,88">
            <v:shape id="_x0000_s1033" style="position:absolute;left:2696;top:7839;width:88;height:88" coordorigin="2696,7839" coordsize="88,88" path="m2696,7883r,3l2703,7907r15,15l2740,7927r3,l2764,7921r14,-16l2784,7883r,-2l2777,7860r-15,-15l2740,7839r-3,1l2716,7846r-14,16l2696,788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74BF8231">
          <v:group id="_x0000_s1030" style="position:absolute;left:0;text-align:left;margin-left:134.8pt;margin-top:403.95pt;width:4.4pt;height:4.4pt;z-index:-251656192;mso-position-horizontal-relative:page" coordorigin="2696,8079" coordsize="88,88">
            <v:shape id="_x0000_s1031" style="position:absolute;left:2696;top:8079;width:88;height:88" coordorigin="2696,8079" coordsize="88,88" path="m2696,8123r,3l2703,8147r15,15l2740,8167r3,l2764,8161r14,-16l2784,8123r,-2l2777,8100r-15,-15l2740,8079r-3,1l2716,8086r-14,16l2696,812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71F27BBF">
          <v:group id="_x0000_s1028" style="position:absolute;left:0;text-align:left;margin-left:134.8pt;margin-top:331.95pt;width:4.4pt;height:4.4pt;z-index:-251655168;mso-position-horizontal-relative:page" coordorigin="2696,6639" coordsize="88,88">
            <v:shape id="_x0000_s1029" style="position:absolute;left:2696;top:6639;width:88;height:88" coordorigin="2696,6639" coordsize="88,88" path="m2696,6683r,3l2703,6707r15,15l2740,6727r3,l2764,6721r14,-16l2784,6683r,-2l2777,6660r-15,-15l2740,6639r-3,1l2716,6646r-14,16l2696,668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hAnsiTheme="majorHAnsi"/>
          <w:sz w:val="22"/>
          <w:szCs w:val="22"/>
        </w:rPr>
        <w:pict w14:anchorId="7E824897">
          <v:group id="_x0000_s1026" style="position:absolute;left:0;text-align:left;margin-left:134.8pt;margin-top:343.95pt;width:4.4pt;height:4.4pt;z-index:-251654144;mso-position-horizontal-relative:page" coordorigin="2696,6879" coordsize="88,88">
            <v:shape id="_x0000_s1027" style="position:absolute;left:2696;top:6879;width:88;height:88" coordorigin="2696,6879" coordsize="88,88" path="m2696,6923r,3l2703,6947r15,15l2740,6967r3,l2764,6961r14,-16l2784,6923r,-2l2777,6900r-15,-15l2740,6879r-3,1l2716,6886r-14,16l2696,6923xe" fillcolor="#363435" stroked="f">
              <v:path arrowok="t"/>
            </v:shape>
            <w10:wrap anchorx="page"/>
          </v:group>
        </w:pict>
      </w:r>
      <w:r w:rsidRPr="00A549F9">
        <w:rPr>
          <w:rFonts w:asciiTheme="majorHAnsi" w:eastAsia="Arial" w:hAnsiTheme="majorHAnsi" w:cs="Arial"/>
          <w:b/>
          <w:color w:val="363435"/>
          <w:sz w:val="22"/>
          <w:szCs w:val="22"/>
        </w:rPr>
        <w:t>Education Resume Example - Princi</w:t>
      </w:r>
      <w:r w:rsidRPr="00A549F9">
        <w:rPr>
          <w:rFonts w:asciiTheme="majorHAnsi" w:eastAsia="Arial" w:hAnsiTheme="majorHAnsi" w:cs="Arial"/>
          <w:b/>
          <w:color w:val="363435"/>
          <w:spacing w:val="-6"/>
          <w:sz w:val="22"/>
          <w:szCs w:val="22"/>
        </w:rPr>
        <w:t>p</w:t>
      </w:r>
      <w:r w:rsidRPr="00A549F9">
        <w:rPr>
          <w:rFonts w:asciiTheme="majorHAnsi" w:eastAsia="Arial" w:hAnsiTheme="majorHAnsi" w:cs="Arial"/>
          <w:b/>
          <w:color w:val="363435"/>
          <w:sz w:val="22"/>
          <w:szCs w:val="22"/>
        </w:rPr>
        <w:t>al</w:t>
      </w:r>
    </w:p>
    <w:p w14:paraId="1D2B8986" w14:textId="77777777" w:rsidR="004A3040" w:rsidRPr="00A549F9" w:rsidRDefault="004A3040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60"/>
      </w:tblGrid>
      <w:tr w:rsidR="004A3040" w:rsidRPr="00A549F9" w14:paraId="088811A0" w14:textId="77777777" w:rsidTr="00A549F9">
        <w:trPr>
          <w:trHeight w:hRule="exact" w:val="150"/>
        </w:trPr>
        <w:tc>
          <w:tcPr>
            <w:tcW w:w="160" w:type="dxa"/>
            <w:shd w:val="clear" w:color="auto" w:fill="auto"/>
          </w:tcPr>
          <w:p w14:paraId="2A4788D0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155850B5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" w:type="dxa"/>
            <w:shd w:val="clear" w:color="auto" w:fill="auto"/>
          </w:tcPr>
          <w:p w14:paraId="781CEB9E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1B407E33" w14:textId="77777777" w:rsidTr="00A549F9">
        <w:trPr>
          <w:trHeight w:hRule="exact" w:val="849"/>
        </w:trPr>
        <w:tc>
          <w:tcPr>
            <w:tcW w:w="160" w:type="dxa"/>
            <w:shd w:val="clear" w:color="auto" w:fill="auto"/>
          </w:tcPr>
          <w:p w14:paraId="6718D91A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3F4D9A34" w14:textId="77777777" w:rsidR="004A3040" w:rsidRPr="00A549F9" w:rsidRDefault="004A3040">
            <w:pPr>
              <w:spacing w:before="1" w:line="18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F219BFA" w14:textId="77777777" w:rsidR="004A3040" w:rsidRPr="00A549F9" w:rsidRDefault="004A3040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7698C8D" w14:textId="77777777" w:rsidR="004A3040" w:rsidRPr="00A549F9" w:rsidRDefault="004A3040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741E90B" w14:textId="0F9FFA4D" w:rsidR="004A3040" w:rsidRPr="00A549F9" w:rsidRDefault="00A549F9">
            <w:pPr>
              <w:ind w:left="3779" w:right="389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Edison Whitworth</w:t>
            </w:r>
          </w:p>
        </w:tc>
        <w:tc>
          <w:tcPr>
            <w:tcW w:w="160" w:type="dxa"/>
            <w:shd w:val="clear" w:color="auto" w:fill="auto"/>
          </w:tcPr>
          <w:p w14:paraId="16963373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441CC8BF" w14:textId="77777777" w:rsidTr="00A549F9">
        <w:trPr>
          <w:trHeight w:hRule="exact" w:val="1080"/>
        </w:trPr>
        <w:tc>
          <w:tcPr>
            <w:tcW w:w="160" w:type="dxa"/>
            <w:shd w:val="clear" w:color="auto" w:fill="auto"/>
          </w:tcPr>
          <w:p w14:paraId="14361F94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7B663B51" w14:textId="77777777" w:rsidR="004A3040" w:rsidRPr="00A549F9" w:rsidRDefault="006B5BE7">
            <w:pPr>
              <w:spacing w:line="220" w:lineRule="exact"/>
              <w:ind w:left="3593" w:right="3703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415 Northgate Drive</w:t>
            </w:r>
          </w:p>
          <w:p w14:paraId="1BFE885E" w14:textId="77777777" w:rsidR="004A3040" w:rsidRPr="00A549F9" w:rsidRDefault="006B5BE7">
            <w:pPr>
              <w:spacing w:line="240" w:lineRule="exact"/>
              <w:ind w:left="3401" w:right="3511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Milton, Nebraska  69xxx</w:t>
            </w:r>
          </w:p>
          <w:p w14:paraId="0EC22E08" w14:textId="77777777" w:rsidR="004A3040" w:rsidRPr="00A549F9" w:rsidRDefault="006B5BE7">
            <w:pPr>
              <w:spacing w:line="240" w:lineRule="exact"/>
              <w:ind w:left="3834" w:right="3944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(555) 999-xxxx e-mail:</w:t>
            </w:r>
          </w:p>
        </w:tc>
        <w:tc>
          <w:tcPr>
            <w:tcW w:w="160" w:type="dxa"/>
            <w:shd w:val="clear" w:color="auto" w:fill="auto"/>
          </w:tcPr>
          <w:p w14:paraId="4A6C9F01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5A3E334C" w14:textId="77777777" w:rsidTr="00A549F9">
        <w:trPr>
          <w:trHeight w:hRule="exact" w:val="480"/>
        </w:trPr>
        <w:tc>
          <w:tcPr>
            <w:tcW w:w="160" w:type="dxa"/>
            <w:shd w:val="clear" w:color="auto" w:fill="auto"/>
          </w:tcPr>
          <w:p w14:paraId="1F4E29F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14ADD09D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B28DA9E" w14:textId="77777777" w:rsidR="004A3040" w:rsidRPr="00A549F9" w:rsidRDefault="006B5BE7" w:rsidP="00A549F9">
            <w:pPr>
              <w:ind w:right="413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Education</w:t>
            </w:r>
          </w:p>
        </w:tc>
        <w:tc>
          <w:tcPr>
            <w:tcW w:w="160" w:type="dxa"/>
            <w:shd w:val="clear" w:color="auto" w:fill="auto"/>
          </w:tcPr>
          <w:p w14:paraId="1957D976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62D065C6" w14:textId="77777777" w:rsidTr="00A549F9">
        <w:trPr>
          <w:trHeight w:hRule="exact" w:val="960"/>
        </w:trPr>
        <w:tc>
          <w:tcPr>
            <w:tcW w:w="160" w:type="dxa"/>
            <w:shd w:val="clear" w:color="auto" w:fill="auto"/>
          </w:tcPr>
          <w:p w14:paraId="1F42C3A0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F57A2DF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010255F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Master of Education in Education</w:t>
            </w:r>
            <w:r w:rsidRPr="00A549F9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Administration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                        </w:t>
            </w:r>
            <w:r w:rsidRPr="00A549F9">
              <w:rPr>
                <w:rFonts w:asciiTheme="majorHAnsi" w:hAnsiTheme="majorHAnsi"/>
                <w:color w:val="363435"/>
                <w:spacing w:val="3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Ma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>y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, 19xx</w:t>
            </w:r>
          </w:p>
          <w:p w14:paraId="4676779E" w14:textId="77777777" w:rsidR="004A3040" w:rsidRPr="00A549F9" w:rsidRDefault="006B5BE7">
            <w:pPr>
              <w:spacing w:line="240" w:lineRule="exact"/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Endorsements: Middle Level Principal, 7-12 Secondary</w:t>
            </w:r>
          </w:p>
          <w:p w14:paraId="49D7B486" w14:textId="77777777" w:rsidR="004A3040" w:rsidRPr="00A549F9" w:rsidRDefault="006B5BE7">
            <w:pPr>
              <w:spacing w:line="240" w:lineRule="exact"/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University of Nebraska-Lincoln</w:t>
            </w:r>
          </w:p>
        </w:tc>
        <w:tc>
          <w:tcPr>
            <w:tcW w:w="160" w:type="dxa"/>
            <w:shd w:val="clear" w:color="auto" w:fill="auto"/>
          </w:tcPr>
          <w:p w14:paraId="7335677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54776882" w14:textId="77777777" w:rsidTr="00A549F9">
        <w:trPr>
          <w:trHeight w:hRule="exact" w:val="960"/>
        </w:trPr>
        <w:tc>
          <w:tcPr>
            <w:tcW w:w="160" w:type="dxa"/>
            <w:shd w:val="clear" w:color="auto" w:fill="auto"/>
          </w:tcPr>
          <w:p w14:paraId="6FDD59D5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19CC38B7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AA89388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Bachelor of Science in Education                                                  </w:t>
            </w:r>
            <w:r w:rsidRPr="00A549F9">
              <w:rPr>
                <w:rFonts w:asciiTheme="majorHAnsi" w:hAnsiTheme="majorHAnsi"/>
                <w:color w:val="363435"/>
                <w:spacing w:val="10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Ma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>y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, 19xx</w:t>
            </w:r>
          </w:p>
          <w:p w14:paraId="40309416" w14:textId="77777777" w:rsidR="004A3040" w:rsidRPr="00A549F9" w:rsidRDefault="006B5BE7">
            <w:pPr>
              <w:spacing w:line="240" w:lineRule="exact"/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Endorsements: 7-12 English</w:t>
            </w:r>
          </w:p>
          <w:p w14:paraId="22ADD501" w14:textId="77777777" w:rsidR="004A3040" w:rsidRPr="00A549F9" w:rsidRDefault="006B5BE7">
            <w:pPr>
              <w:spacing w:line="240" w:lineRule="exact"/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University of Nebraska-Lincoln</w:t>
            </w:r>
          </w:p>
        </w:tc>
        <w:tc>
          <w:tcPr>
            <w:tcW w:w="160" w:type="dxa"/>
            <w:shd w:val="clear" w:color="auto" w:fill="auto"/>
          </w:tcPr>
          <w:p w14:paraId="01D14602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565B7C81" w14:textId="77777777" w:rsidTr="00A549F9">
        <w:trPr>
          <w:trHeight w:hRule="exact" w:val="480"/>
        </w:trPr>
        <w:tc>
          <w:tcPr>
            <w:tcW w:w="160" w:type="dxa"/>
            <w:shd w:val="clear" w:color="auto" w:fill="auto"/>
          </w:tcPr>
          <w:p w14:paraId="03F11C66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3DB1F03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841AB81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Certificate Held: xxxxx</w:t>
            </w:r>
          </w:p>
        </w:tc>
        <w:tc>
          <w:tcPr>
            <w:tcW w:w="160" w:type="dxa"/>
            <w:shd w:val="clear" w:color="auto" w:fill="auto"/>
          </w:tcPr>
          <w:p w14:paraId="2A5D3F8B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0E4401A2" w14:textId="77777777" w:rsidTr="00A549F9">
        <w:trPr>
          <w:trHeight w:hRule="exact" w:val="480"/>
        </w:trPr>
        <w:tc>
          <w:tcPr>
            <w:tcW w:w="160" w:type="dxa"/>
            <w:shd w:val="clear" w:color="auto" w:fill="auto"/>
          </w:tcPr>
          <w:p w14:paraId="0EC445D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1AB929CC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C8529E9" w14:textId="77777777" w:rsidR="004A3040" w:rsidRPr="00A549F9" w:rsidRDefault="006B5BE7" w:rsidP="00A549F9">
            <w:pPr>
              <w:ind w:right="3491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Educational Experience</w:t>
            </w:r>
          </w:p>
        </w:tc>
        <w:tc>
          <w:tcPr>
            <w:tcW w:w="160" w:type="dxa"/>
            <w:shd w:val="clear" w:color="auto" w:fill="auto"/>
          </w:tcPr>
          <w:p w14:paraId="2BA5AF54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48F0034E" w14:textId="77777777" w:rsidTr="00A549F9">
        <w:trPr>
          <w:trHeight w:hRule="exact" w:val="1200"/>
        </w:trPr>
        <w:tc>
          <w:tcPr>
            <w:tcW w:w="160" w:type="dxa"/>
            <w:shd w:val="clear" w:color="auto" w:fill="auto"/>
          </w:tcPr>
          <w:p w14:paraId="61FF6EB4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1F46DAD7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C462FB6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 xml:space="preserve">Assistant Building Principal,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Milton Middle School, Milton, Nebraska, 19xx-20xx</w:t>
            </w:r>
          </w:p>
          <w:p w14:paraId="2BA14F81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Direct responsibility for grade reporting and attendance</w:t>
            </w:r>
          </w:p>
          <w:p w14:paraId="6673E167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Responsible for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student disciplinary procedures, including parental conferences</w:t>
            </w:r>
          </w:p>
          <w:p w14:paraId="069B0895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Observed classroom teachers on regular basis</w:t>
            </w:r>
          </w:p>
        </w:tc>
        <w:tc>
          <w:tcPr>
            <w:tcW w:w="160" w:type="dxa"/>
            <w:shd w:val="clear" w:color="auto" w:fill="auto"/>
          </w:tcPr>
          <w:p w14:paraId="04A4FFA5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5D914919" w14:textId="77777777" w:rsidTr="00A549F9">
        <w:trPr>
          <w:trHeight w:hRule="exact" w:val="1200"/>
        </w:trPr>
        <w:tc>
          <w:tcPr>
            <w:tcW w:w="160" w:type="dxa"/>
            <w:shd w:val="clear" w:color="auto" w:fill="auto"/>
          </w:tcPr>
          <w:p w14:paraId="3ABBA12D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4B230D05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AB75235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 xml:space="preserve">Middle School English </w:t>
            </w:r>
            <w:r w:rsidRPr="00A549F9">
              <w:rPr>
                <w:rFonts w:asciiTheme="majorHAnsi" w:hAnsiTheme="majorHAnsi"/>
                <w:i/>
                <w:color w:val="363435"/>
                <w:spacing w:val="-18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>eacher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, Milton Middle School, Milton, Nebraska, 19xx-19xx</w:t>
            </w:r>
          </w:p>
          <w:p w14:paraId="05D9897C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pacing w:val="-14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aught English 7 and 8</w:t>
            </w:r>
          </w:p>
          <w:p w14:paraId="057BFF71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Sponsored Creative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W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riting Club</w:t>
            </w:r>
          </w:p>
          <w:p w14:paraId="010337AB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Co-coordinated Fine</w:t>
            </w:r>
            <w:r w:rsidRPr="00A549F9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Arts Night for Milton Middle School</w:t>
            </w:r>
          </w:p>
        </w:tc>
        <w:tc>
          <w:tcPr>
            <w:tcW w:w="160" w:type="dxa"/>
            <w:shd w:val="clear" w:color="auto" w:fill="auto"/>
          </w:tcPr>
          <w:p w14:paraId="737B55A3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6FB1436D" w14:textId="77777777" w:rsidTr="00A549F9">
        <w:trPr>
          <w:trHeight w:hRule="exact" w:val="1440"/>
        </w:trPr>
        <w:tc>
          <w:tcPr>
            <w:tcW w:w="160" w:type="dxa"/>
            <w:shd w:val="clear" w:color="auto" w:fill="auto"/>
          </w:tcPr>
          <w:p w14:paraId="29AE2544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18D86BBC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1A9D075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 xml:space="preserve">High School English </w:t>
            </w:r>
            <w:r w:rsidRPr="00A549F9">
              <w:rPr>
                <w:rFonts w:asciiTheme="majorHAnsi" w:hAnsiTheme="majorHAnsi"/>
                <w:i/>
                <w:color w:val="363435"/>
                <w:spacing w:val="-18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>eacher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, Juno High School, Juno, Nebraska, 19xx-19xx</w:t>
            </w:r>
          </w:p>
          <w:p w14:paraId="2AAEE515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pacing w:val="-14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aught English 10, </w:t>
            </w:r>
            <w:r w:rsidRPr="00A549F9">
              <w:rPr>
                <w:rFonts w:asciiTheme="majorHAnsi" w:hAnsiTheme="majorHAnsi"/>
                <w:color w:val="363435"/>
                <w:spacing w:val="-7"/>
                <w:sz w:val="22"/>
                <w:szCs w:val="22"/>
              </w:rPr>
              <w:t>1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1 and 12</w:t>
            </w:r>
          </w:p>
          <w:p w14:paraId="12972289" w14:textId="77777777" w:rsidR="004A3040" w:rsidRPr="00A549F9" w:rsidRDefault="006B5BE7">
            <w:pPr>
              <w:spacing w:line="240" w:lineRule="exact"/>
              <w:ind w:left="1340" w:right="4828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Directed Junio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r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-Senior Class Play Sponsored school newspaper Sponsored school yearbook</w:t>
            </w:r>
          </w:p>
        </w:tc>
        <w:tc>
          <w:tcPr>
            <w:tcW w:w="160" w:type="dxa"/>
            <w:shd w:val="clear" w:color="auto" w:fill="auto"/>
          </w:tcPr>
          <w:p w14:paraId="4B149552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67C795D9" w14:textId="77777777" w:rsidTr="00A549F9">
        <w:trPr>
          <w:trHeight w:hRule="exact" w:val="480"/>
        </w:trPr>
        <w:tc>
          <w:tcPr>
            <w:tcW w:w="160" w:type="dxa"/>
            <w:shd w:val="clear" w:color="auto" w:fill="auto"/>
          </w:tcPr>
          <w:p w14:paraId="7E74A83A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C66AE2F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A351750" w14:textId="77777777" w:rsidR="004A3040" w:rsidRPr="00A549F9" w:rsidRDefault="006B5BE7" w:rsidP="00A549F9">
            <w:pPr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Administrative Skills and Experience</w:t>
            </w:r>
          </w:p>
        </w:tc>
        <w:tc>
          <w:tcPr>
            <w:tcW w:w="160" w:type="dxa"/>
            <w:shd w:val="clear" w:color="auto" w:fill="auto"/>
          </w:tcPr>
          <w:p w14:paraId="11CC5AE4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3DEF962F" w14:textId="77777777" w:rsidTr="00A549F9">
        <w:trPr>
          <w:trHeight w:hRule="exact" w:val="358"/>
        </w:trPr>
        <w:tc>
          <w:tcPr>
            <w:tcW w:w="160" w:type="dxa"/>
            <w:shd w:val="clear" w:color="auto" w:fill="auto"/>
          </w:tcPr>
          <w:p w14:paraId="6ECC886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379B0C07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2292C34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>Leadership</w:t>
            </w:r>
          </w:p>
        </w:tc>
        <w:tc>
          <w:tcPr>
            <w:tcW w:w="160" w:type="dxa"/>
            <w:shd w:val="clear" w:color="auto" w:fill="auto"/>
          </w:tcPr>
          <w:p w14:paraId="1091A18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5E668115" w14:textId="77777777" w:rsidTr="00A549F9">
        <w:trPr>
          <w:trHeight w:hRule="exact" w:val="1562"/>
        </w:trPr>
        <w:tc>
          <w:tcPr>
            <w:tcW w:w="160" w:type="dxa"/>
            <w:shd w:val="clear" w:color="auto" w:fill="auto"/>
          </w:tcPr>
          <w:p w14:paraId="2B615B7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0FFE97B" w14:textId="77777777" w:rsidR="004A3040" w:rsidRPr="00A549F9" w:rsidRDefault="006B5BE7">
            <w:pPr>
              <w:spacing w:line="22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Researched and developed a plan for implementation of an</w:t>
            </w:r>
            <w:r w:rsidRPr="00A549F9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Adviser/Advisee</w:t>
            </w:r>
          </w:p>
          <w:p w14:paraId="04AD056E" w14:textId="77777777" w:rsidR="004A3040" w:rsidRPr="00A549F9" w:rsidRDefault="006B5BE7">
            <w:pPr>
              <w:spacing w:line="240" w:lineRule="exact"/>
              <w:ind w:left="156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program for Milton Middle School</w:t>
            </w:r>
          </w:p>
          <w:p w14:paraId="7CB5F618" w14:textId="77777777" w:rsidR="004A3040" w:rsidRPr="00A549F9" w:rsidRDefault="006B5BE7">
            <w:pPr>
              <w:spacing w:line="240" w:lineRule="exact"/>
              <w:ind w:left="1560" w:right="916" w:hanging="2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Collaborated and implemented a reporting system for mid-term assessments adopted by 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Milton Middle School</w:t>
            </w:r>
          </w:p>
          <w:p w14:paraId="6BAEEC34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Served as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14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eam Leader for Milton Education</w:t>
            </w:r>
            <w:r w:rsidRPr="00A549F9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Association Negotiations team</w:t>
            </w:r>
          </w:p>
          <w:p w14:paraId="30A87FE7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Collaborated and conducted events to raise scholarship money</w:t>
            </w:r>
          </w:p>
        </w:tc>
        <w:tc>
          <w:tcPr>
            <w:tcW w:w="160" w:type="dxa"/>
            <w:shd w:val="clear" w:color="auto" w:fill="auto"/>
          </w:tcPr>
          <w:p w14:paraId="4B3F81E1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12A79210" w14:textId="77777777" w:rsidTr="00A549F9">
        <w:trPr>
          <w:trHeight w:hRule="exact" w:val="358"/>
        </w:trPr>
        <w:tc>
          <w:tcPr>
            <w:tcW w:w="160" w:type="dxa"/>
            <w:shd w:val="clear" w:color="auto" w:fill="auto"/>
          </w:tcPr>
          <w:p w14:paraId="1D72F57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E40CE12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72E6692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>Computer/</w:t>
            </w:r>
            <w:r w:rsidRPr="00A549F9">
              <w:rPr>
                <w:rFonts w:asciiTheme="majorHAnsi" w:hAnsiTheme="majorHAnsi"/>
                <w:i/>
                <w:color w:val="363435"/>
                <w:spacing w:val="-18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>echnology</w:t>
            </w:r>
          </w:p>
        </w:tc>
        <w:tc>
          <w:tcPr>
            <w:tcW w:w="160" w:type="dxa"/>
            <w:shd w:val="clear" w:color="auto" w:fill="auto"/>
          </w:tcPr>
          <w:p w14:paraId="4A21EDAB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744D0A81" w14:textId="77777777" w:rsidTr="00A549F9">
        <w:trPr>
          <w:trHeight w:hRule="exact" w:val="1322"/>
        </w:trPr>
        <w:tc>
          <w:tcPr>
            <w:tcW w:w="160" w:type="dxa"/>
            <w:shd w:val="clear" w:color="auto" w:fill="auto"/>
          </w:tcPr>
          <w:p w14:paraId="419B3A97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7B239755" w14:textId="77777777" w:rsidR="004A3040" w:rsidRPr="00A549F9" w:rsidRDefault="006B5BE7">
            <w:pPr>
              <w:spacing w:line="22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Spearheaded drive to update computers in district</w:t>
            </w:r>
          </w:p>
          <w:p w14:paraId="1F7187F9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Set up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Homework Online program for Milton Middle School</w:t>
            </w:r>
          </w:p>
          <w:p w14:paraId="617A2B1B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Attended </w:t>
            </w:r>
            <w:r w:rsidRPr="00A549F9">
              <w:rPr>
                <w:rFonts w:asciiTheme="majorHAnsi" w:hAnsiTheme="majorHAnsi"/>
                <w:color w:val="363435"/>
                <w:spacing w:val="-7"/>
                <w:sz w:val="22"/>
                <w:szCs w:val="22"/>
              </w:rPr>
              <w:t>1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1 technology workshops regarding Education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14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echnology</w:t>
            </w:r>
          </w:p>
          <w:p w14:paraId="26D487DF" w14:textId="77777777" w:rsidR="004A3040" w:rsidRPr="00A549F9" w:rsidRDefault="006B5BE7">
            <w:pPr>
              <w:spacing w:line="240" w:lineRule="exact"/>
              <w:ind w:left="1560" w:right="1059" w:hanging="2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Became proficient in Internet, Fetch, Persuasion, Pagemake</w:t>
            </w:r>
            <w:r w:rsidRPr="00A549F9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r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, Clarisworks, Quick</w:t>
            </w:r>
            <w:r w:rsidRPr="00A549F9">
              <w:rPr>
                <w:rFonts w:asciiTheme="majorHAnsi" w:hAnsiTheme="majorHAnsi"/>
                <w:color w:val="363435"/>
                <w:spacing w:val="-14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ake, and Power Point</w:t>
            </w:r>
          </w:p>
        </w:tc>
        <w:tc>
          <w:tcPr>
            <w:tcW w:w="160" w:type="dxa"/>
            <w:shd w:val="clear" w:color="auto" w:fill="auto"/>
          </w:tcPr>
          <w:p w14:paraId="426D406A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263CA4EC" w14:textId="77777777" w:rsidTr="00A549F9">
        <w:trPr>
          <w:trHeight w:hRule="exact" w:val="358"/>
        </w:trPr>
        <w:tc>
          <w:tcPr>
            <w:tcW w:w="160" w:type="dxa"/>
            <w:shd w:val="clear" w:color="auto" w:fill="auto"/>
          </w:tcPr>
          <w:p w14:paraId="4A98FB90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9F79129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988C788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i/>
                <w:color w:val="363435"/>
                <w:sz w:val="22"/>
                <w:szCs w:val="22"/>
              </w:rPr>
              <w:t>Communication</w:t>
            </w:r>
          </w:p>
        </w:tc>
        <w:tc>
          <w:tcPr>
            <w:tcW w:w="160" w:type="dxa"/>
            <w:shd w:val="clear" w:color="auto" w:fill="auto"/>
          </w:tcPr>
          <w:p w14:paraId="6F5B8CFC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74A3DB2D" w14:textId="77777777" w:rsidTr="00A549F9">
        <w:trPr>
          <w:trHeight w:hRule="exact" w:val="1562"/>
        </w:trPr>
        <w:tc>
          <w:tcPr>
            <w:tcW w:w="160" w:type="dxa"/>
            <w:shd w:val="clear" w:color="auto" w:fill="auto"/>
          </w:tcPr>
          <w:p w14:paraId="7F8FB17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46994514" w14:textId="77777777" w:rsidR="004A3040" w:rsidRPr="00A549F9" w:rsidRDefault="006B5BE7">
            <w:pPr>
              <w:spacing w:line="22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W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rote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Option II Paper on “Reporting Progress of Middle Level Students”</w:t>
            </w:r>
          </w:p>
          <w:p w14:paraId="00FBF87F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>·</w:t>
            </w:r>
            <w:r w:rsidRPr="00A549F9">
              <w:rPr>
                <w:rFonts w:asciiTheme="majorHAnsi" w:eastAsia="Century" w:hAnsiTheme="majorHAnsi" w:cs="Century"/>
                <w:color w:val="363435"/>
                <w:spacing w:val="51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Addresse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d</w:t>
            </w:r>
            <w:r w:rsidRPr="00A549F9">
              <w:rPr>
                <w:rFonts w:asciiTheme="majorHAnsi" w:hAnsiTheme="maj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Middl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</w:t>
            </w:r>
            <w:r w:rsidRPr="00A549F9">
              <w:rPr>
                <w:rFonts w:asciiTheme="majorHAnsi" w:hAnsiTheme="maj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Leve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l</w:t>
            </w:r>
            <w:r w:rsidRPr="00A549F9">
              <w:rPr>
                <w:rFonts w:asciiTheme="majorHAnsi" w:hAnsiTheme="majorHAnsi"/>
                <w:color w:val="363435"/>
                <w:spacing w:val="-20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Academ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y</w:t>
            </w:r>
            <w:r w:rsidRPr="00A549F9">
              <w:rPr>
                <w:rFonts w:asciiTheme="majorHAnsi" w:hAnsiTheme="maj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o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n</w:t>
            </w:r>
            <w:r w:rsidRPr="00A549F9">
              <w:rPr>
                <w:rFonts w:asciiTheme="majorHAnsi" w:hAnsiTheme="maj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Reportin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g</w:t>
            </w:r>
            <w:r w:rsidRPr="00A549F9">
              <w:rPr>
                <w:rFonts w:asciiTheme="majorHAnsi" w:hAnsiTheme="maj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an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d</w:t>
            </w:r>
            <w:r w:rsidRPr="00A549F9">
              <w:rPr>
                <w:rFonts w:asciiTheme="majorHAnsi" w:hAnsiTheme="maj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Recordin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g</w:t>
            </w:r>
            <w:r w:rsidRPr="00A549F9">
              <w:rPr>
                <w:rFonts w:asciiTheme="majorHAnsi" w:hAnsiTheme="maj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Studen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pacing w:val="-9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3"/>
                <w:sz w:val="22"/>
                <w:szCs w:val="22"/>
              </w:rPr>
              <w:t>Progress</w:t>
            </w:r>
          </w:p>
          <w:p w14:paraId="5D78C6A6" w14:textId="77777777" w:rsidR="004A3040" w:rsidRPr="00A549F9" w:rsidRDefault="006B5BE7">
            <w:pPr>
              <w:spacing w:line="240" w:lineRule="exact"/>
              <w:ind w:left="1560" w:right="707" w:hanging="2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>·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Addresse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d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variou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s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la</w:t>
            </w:r>
            <w:r w:rsidRPr="00A549F9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r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g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an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d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smal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l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communit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y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o</w:t>
            </w:r>
            <w:r w:rsidRPr="00A549F9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r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ganization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s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abou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>th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</w:t>
            </w:r>
            <w:r w:rsidRPr="00A549F9">
              <w:rPr>
                <w:rFonts w:asciiTheme="majorHAnsi" w:hAnsiTheme="majorHAnsi"/>
                <w:color w:val="363435"/>
                <w:spacing w:val="-13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significance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of the middle school bond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issue</w:t>
            </w:r>
          </w:p>
          <w:p w14:paraId="7D69B614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Created brochure for middle school bond issue</w:t>
            </w:r>
          </w:p>
          <w:p w14:paraId="5B7B1885" w14:textId="77777777" w:rsidR="004A3040" w:rsidRPr="00A549F9" w:rsidRDefault="006B5BE7">
            <w:pPr>
              <w:spacing w:line="240" w:lineRule="exact"/>
              <w:ind w:left="134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eastAsia="Century" w:hAnsiTheme="majorHAnsi" w:cs="Century"/>
                <w:color w:val="363435"/>
                <w:sz w:val="22"/>
                <w:szCs w:val="22"/>
              </w:rPr>
              <w:t xml:space="preserve">· </w:t>
            </w:r>
            <w:r w:rsidRPr="00A549F9">
              <w:rPr>
                <w:rFonts w:asciiTheme="majorHAnsi" w:eastAsia="Century" w:hAnsiTheme="majorHAnsi" w:cs="Century"/>
                <w:color w:val="363435"/>
                <w:spacing w:val="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Created brochure for Milton Public Schools Human Resources Division</w:t>
            </w:r>
          </w:p>
        </w:tc>
        <w:tc>
          <w:tcPr>
            <w:tcW w:w="160" w:type="dxa"/>
            <w:shd w:val="clear" w:color="auto" w:fill="auto"/>
          </w:tcPr>
          <w:p w14:paraId="1C689EE1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71781BAE" w14:textId="77777777" w:rsidTr="00A549F9">
        <w:trPr>
          <w:trHeight w:hRule="exact" w:val="480"/>
        </w:trPr>
        <w:tc>
          <w:tcPr>
            <w:tcW w:w="160" w:type="dxa"/>
            <w:shd w:val="clear" w:color="auto" w:fill="auto"/>
          </w:tcPr>
          <w:p w14:paraId="4D1C4B74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1876F97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3D0D483" w14:textId="77777777" w:rsidR="004A3040" w:rsidRPr="00A549F9" w:rsidRDefault="006B5BE7">
            <w:pPr>
              <w:ind w:left="3384" w:right="3493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P</w:t>
            </w:r>
            <w:r w:rsidRPr="00A549F9">
              <w:rPr>
                <w:rFonts w:asciiTheme="majorHAnsi" w:hAnsiTheme="majorHAnsi"/>
                <w:b/>
                <w:color w:val="363435"/>
                <w:spacing w:val="-4"/>
                <w:sz w:val="22"/>
                <w:szCs w:val="22"/>
              </w:rPr>
              <w:t>r</w:t>
            </w:r>
            <w:r w:rsidRPr="00A549F9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ofessional</w:t>
            </w:r>
            <w:r w:rsidRPr="00A549F9">
              <w:rPr>
                <w:rFonts w:asciiTheme="majorHAnsi" w:hAnsiTheme="majorHAnsi"/>
                <w:b/>
                <w:color w:val="363435"/>
                <w:spacing w:val="-11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Affiliations</w:t>
            </w:r>
          </w:p>
        </w:tc>
        <w:tc>
          <w:tcPr>
            <w:tcW w:w="160" w:type="dxa"/>
            <w:shd w:val="clear" w:color="auto" w:fill="auto"/>
          </w:tcPr>
          <w:p w14:paraId="0D758B92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3669C337" w14:textId="77777777" w:rsidTr="00A549F9">
        <w:trPr>
          <w:trHeight w:hRule="exact" w:val="960"/>
        </w:trPr>
        <w:tc>
          <w:tcPr>
            <w:tcW w:w="160" w:type="dxa"/>
            <w:shd w:val="clear" w:color="auto" w:fill="auto"/>
          </w:tcPr>
          <w:p w14:paraId="27CAD288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2AFB69AC" w14:textId="77777777" w:rsidR="004A3040" w:rsidRPr="00A549F9" w:rsidRDefault="004A3040">
            <w:pPr>
              <w:spacing w:before="5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A11C327" w14:textId="77777777" w:rsidR="004A3040" w:rsidRPr="00A549F9" w:rsidRDefault="006B5BE7">
            <w:pPr>
              <w:spacing w:line="240" w:lineRule="exact"/>
              <w:ind w:left="620" w:right="3393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National</w:t>
            </w:r>
            <w:r w:rsidRPr="00A549F9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 xml:space="preserve">Association of Middle School Principals Association for Supervision and 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Curriculum Development Nebraska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16"/>
                <w:sz w:val="22"/>
                <w:szCs w:val="22"/>
              </w:rPr>
              <w:t>W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omen in Educational Leadership</w:t>
            </w:r>
          </w:p>
        </w:tc>
        <w:tc>
          <w:tcPr>
            <w:tcW w:w="160" w:type="dxa"/>
            <w:shd w:val="clear" w:color="auto" w:fill="auto"/>
          </w:tcPr>
          <w:p w14:paraId="66787693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1D036372" w14:textId="77777777" w:rsidTr="00A549F9">
        <w:trPr>
          <w:trHeight w:hRule="exact" w:val="480"/>
        </w:trPr>
        <w:tc>
          <w:tcPr>
            <w:tcW w:w="160" w:type="dxa"/>
            <w:shd w:val="clear" w:color="auto" w:fill="auto"/>
          </w:tcPr>
          <w:p w14:paraId="1272D858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AE266C2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A8D028F" w14:textId="77777777" w:rsidR="004A3040" w:rsidRPr="00A549F9" w:rsidRDefault="006B5BE7">
            <w:pPr>
              <w:ind w:left="3578" w:right="3687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b/>
                <w:color w:val="363435"/>
                <w:sz w:val="22"/>
                <w:szCs w:val="22"/>
              </w:rPr>
              <w:t>Special Recognition</w:t>
            </w:r>
          </w:p>
        </w:tc>
        <w:tc>
          <w:tcPr>
            <w:tcW w:w="160" w:type="dxa"/>
            <w:shd w:val="clear" w:color="auto" w:fill="auto"/>
          </w:tcPr>
          <w:p w14:paraId="4EA7F8DF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A3040" w:rsidRPr="00A549F9" w14:paraId="113917BD" w14:textId="77777777" w:rsidTr="00A549F9">
        <w:trPr>
          <w:trHeight w:hRule="exact" w:val="1971"/>
        </w:trPr>
        <w:tc>
          <w:tcPr>
            <w:tcW w:w="160" w:type="dxa"/>
            <w:shd w:val="clear" w:color="auto" w:fill="auto"/>
          </w:tcPr>
          <w:p w14:paraId="260ADD7D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09DFCC6B" w14:textId="77777777" w:rsidR="004A3040" w:rsidRPr="00A549F9" w:rsidRDefault="004A3040">
            <w:pPr>
              <w:spacing w:before="2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9B1EDB3" w14:textId="77777777" w:rsidR="004A3040" w:rsidRPr="00A549F9" w:rsidRDefault="006B5BE7">
            <w:pPr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Graduate Research</w:t>
            </w:r>
            <w:r w:rsidRPr="00A549F9">
              <w:rPr>
                <w:rFonts w:asciiTheme="majorHAnsi" w:hAnsiTheme="majorHAnsi"/>
                <w:color w:val="363435"/>
                <w:spacing w:val="-11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18"/>
                <w:sz w:val="22"/>
                <w:szCs w:val="22"/>
              </w:rPr>
              <w:t>A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ward,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14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eachers College, University of Nebraska-Lincoln, 19xx</w:t>
            </w:r>
          </w:p>
          <w:p w14:paraId="69F8DB25" w14:textId="77777777" w:rsidR="004A3040" w:rsidRPr="00A549F9" w:rsidRDefault="006B5BE7">
            <w:pPr>
              <w:spacing w:line="240" w:lineRule="exact"/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Outstanding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14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eacher of the</w:t>
            </w:r>
            <w:r w:rsidRPr="00A549F9">
              <w:rPr>
                <w:rFonts w:asciiTheme="majorHAnsi" w:hAnsiTheme="maj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20"/>
                <w:sz w:val="22"/>
                <w:szCs w:val="22"/>
              </w:rPr>
              <w:t>Y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ea</w:t>
            </w:r>
            <w:r w:rsidRPr="00A549F9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r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, Milton Middle School, 19xx-19xx</w:t>
            </w:r>
          </w:p>
          <w:p w14:paraId="0AFC0298" w14:textId="77777777" w:rsidR="004A3040" w:rsidRPr="00A549F9" w:rsidRDefault="006B5BE7">
            <w:pPr>
              <w:spacing w:line="240" w:lineRule="exact"/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Outstanding First</w:t>
            </w:r>
            <w:r w:rsidRPr="00A549F9">
              <w:rPr>
                <w:rFonts w:asciiTheme="majorHAnsi" w:hAnsiTheme="majorHAnsi"/>
                <w:color w:val="363435"/>
                <w:spacing w:val="-7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20"/>
                <w:sz w:val="22"/>
                <w:szCs w:val="22"/>
              </w:rPr>
              <w:t>Y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ear</w:t>
            </w:r>
            <w:r w:rsidRPr="00A549F9">
              <w:rPr>
                <w:rFonts w:asciiTheme="majorHAnsi" w:hAnsiTheme="maj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A549F9">
              <w:rPr>
                <w:rFonts w:asciiTheme="majorHAnsi" w:hAnsiTheme="majorHAnsi"/>
                <w:color w:val="363435"/>
                <w:spacing w:val="-14"/>
                <w:sz w:val="22"/>
                <w:szCs w:val="22"/>
              </w:rPr>
              <w:t>T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eache</w:t>
            </w:r>
            <w:r w:rsidRPr="00A549F9">
              <w:rPr>
                <w:rFonts w:asciiTheme="majorHAnsi" w:hAnsiTheme="majorHAnsi"/>
                <w:color w:val="363435"/>
                <w:spacing w:val="-8"/>
                <w:sz w:val="22"/>
                <w:szCs w:val="22"/>
              </w:rPr>
              <w:t>r</w:t>
            </w: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,  Juno High School, 19xx-19xx</w:t>
            </w:r>
          </w:p>
          <w:p w14:paraId="00FC4722" w14:textId="77777777" w:rsidR="004A3040" w:rsidRPr="00A549F9" w:rsidRDefault="006B5BE7">
            <w:pPr>
              <w:spacing w:line="240" w:lineRule="exact"/>
              <w:ind w:left="620"/>
              <w:rPr>
                <w:rFonts w:asciiTheme="majorHAnsi" w:hAnsiTheme="majorHAnsi"/>
                <w:sz w:val="22"/>
                <w:szCs w:val="22"/>
              </w:rPr>
            </w:pPr>
            <w:r w:rsidRPr="00A549F9">
              <w:rPr>
                <w:rFonts w:asciiTheme="majorHAnsi" w:hAnsiTheme="majorHAnsi"/>
                <w:color w:val="363435"/>
                <w:sz w:val="22"/>
                <w:szCs w:val="22"/>
              </w:rPr>
              <w:t>Alpha Delta Kappa Scholarship, University of Nebraska-Lincoln, 19xx, 19xx</w:t>
            </w:r>
          </w:p>
        </w:tc>
        <w:tc>
          <w:tcPr>
            <w:tcW w:w="160" w:type="dxa"/>
            <w:shd w:val="clear" w:color="auto" w:fill="auto"/>
          </w:tcPr>
          <w:p w14:paraId="69418285" w14:textId="77777777" w:rsidR="004A3040" w:rsidRPr="00A549F9" w:rsidRDefault="004A304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5650706C" w14:textId="77777777" w:rsidR="006B5BE7" w:rsidRPr="00A549F9" w:rsidRDefault="006B5BE7">
      <w:pPr>
        <w:rPr>
          <w:rFonts w:asciiTheme="majorHAnsi" w:hAnsiTheme="majorHAnsi"/>
          <w:sz w:val="22"/>
          <w:szCs w:val="22"/>
        </w:rPr>
      </w:pPr>
    </w:p>
    <w:sectPr w:rsidR="006B5BE7" w:rsidRPr="00A549F9">
      <w:type w:val="continuous"/>
      <w:pgSz w:w="12240" w:h="21600"/>
      <w:pgMar w:top="64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E0780"/>
    <w:multiLevelType w:val="multilevel"/>
    <w:tmpl w:val="F29E39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040"/>
    <w:rsid w:val="004A3040"/>
    <w:rsid w:val="006B5BE7"/>
    <w:rsid w:val="00A5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7DD4851F"/>
  <w15:docId w15:val="{31C6550E-8EA5-473C-AD05-52D212A8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2021-03-22T14:41:00Z</dcterms:created>
  <dcterms:modified xsi:type="dcterms:W3CDTF">2021-03-22T14:45:00Z</dcterms:modified>
</cp:coreProperties>
</file>